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D4A3EF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507433">
        <w:rPr>
          <w:rFonts w:cs="Calibri"/>
          <w:b/>
          <w:caps/>
          <w:kern w:val="28"/>
        </w:rPr>
        <w:t>01525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2731C8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DA2304" w:rsidRPr="00DA2304">
        <w:rPr>
          <w:rFonts w:ascii="Calibri" w:hAnsi="Calibri" w:cs="Arial"/>
          <w:b/>
          <w:i/>
          <w:snapToGrid w:val="0"/>
          <w:color w:val="000000"/>
          <w:sz w:val="22"/>
          <w:szCs w:val="22"/>
        </w:rPr>
        <w:t>Roboty budowlane na terenie Rejonu Energetycznego Staszów - 4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507433">
        <w:rPr>
          <w:lang w:eastAsia="pl-PL"/>
        </w:rPr>
        <w:t>OSOBY/A UPRAWNIONE/A</w:t>
      </w:r>
      <w:r w:rsidR="009E5DB8" w:rsidRPr="00507433">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4091452"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281E0F21" w:rsidR="00742C11" w:rsidRPr="00742C11" w:rsidRDefault="00742C11" w:rsidP="00A8557F">
      <w:pPr>
        <w:pStyle w:val="Nr"/>
      </w:pPr>
      <w:r w:rsidRPr="00742C11">
        <w:t xml:space="preserve">Część nr </w:t>
      </w:r>
      <w:r w:rsidR="00507433">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507433"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r w:rsidRPr="00507433">
        <w:rPr>
          <w:rFonts w:asciiTheme="minorHAnsi" w:hAnsiTheme="minorHAnsi" w:cstheme="minorHAnsi"/>
        </w:rPr>
        <w:t>jeśli dotyczy, w przypadku dopuszczenia podwykonawstwa</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0B107FC5"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FE4FBB" w:rsidRPr="00FE4FBB">
        <w:rPr>
          <w:rFonts w:cs="Calibri"/>
          <w:b/>
          <w:bCs/>
          <w:szCs w:val="22"/>
          <w:lang w:eastAsia="pl-PL"/>
        </w:rPr>
        <w:t>35 000,00</w:t>
      </w:r>
      <w:r w:rsidRPr="00FE4FBB">
        <w:rPr>
          <w:rFonts w:cs="Calibri"/>
          <w:b/>
          <w:bCs/>
          <w:szCs w:val="22"/>
          <w:lang w:eastAsia="pl-PL"/>
        </w:rPr>
        <w:t xml:space="preserve"> zł</w:t>
      </w:r>
      <w:r w:rsidRPr="00CF4476">
        <w:rPr>
          <w:rFonts w:cs="Calibri"/>
          <w:szCs w:val="22"/>
          <w:lang w:eastAsia="pl-PL"/>
        </w:rPr>
        <w:t xml:space="preserve">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A1A66" w14:textId="77777777" w:rsidR="008A7B7F" w:rsidRDefault="008A7B7F" w:rsidP="004A302B">
      <w:pPr>
        <w:spacing w:line="240" w:lineRule="auto"/>
      </w:pPr>
      <w:r>
        <w:separator/>
      </w:r>
    </w:p>
  </w:endnote>
  <w:endnote w:type="continuationSeparator" w:id="0">
    <w:p w14:paraId="2D75ED43" w14:textId="77777777" w:rsidR="008A7B7F" w:rsidRDefault="008A7B7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836D3" w14:textId="77777777" w:rsidR="008A7B7F" w:rsidRDefault="008A7B7F" w:rsidP="004A302B">
      <w:pPr>
        <w:spacing w:line="240" w:lineRule="auto"/>
      </w:pPr>
      <w:r>
        <w:separator/>
      </w:r>
    </w:p>
  </w:footnote>
  <w:footnote w:type="continuationSeparator" w:id="0">
    <w:p w14:paraId="5AFA86E9" w14:textId="77777777" w:rsidR="008A7B7F" w:rsidRDefault="008A7B7F"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4A55"/>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5CB6"/>
    <w:rsid w:val="0042678F"/>
    <w:rsid w:val="00431240"/>
    <w:rsid w:val="00431F11"/>
    <w:rsid w:val="00434782"/>
    <w:rsid w:val="0043615D"/>
    <w:rsid w:val="004364BD"/>
    <w:rsid w:val="00441640"/>
    <w:rsid w:val="004435B2"/>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2C1A"/>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07433"/>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0BCE"/>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2B01"/>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A7B7F"/>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4911"/>
    <w:rsid w:val="00985E2D"/>
    <w:rsid w:val="009860DB"/>
    <w:rsid w:val="00987631"/>
    <w:rsid w:val="00987AC6"/>
    <w:rsid w:val="009901CA"/>
    <w:rsid w:val="00991AA8"/>
    <w:rsid w:val="009923EB"/>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4C4"/>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1715F"/>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1150"/>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4BB"/>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20A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2304"/>
    <w:rsid w:val="00DA3679"/>
    <w:rsid w:val="00DA3E03"/>
    <w:rsid w:val="00DA508D"/>
    <w:rsid w:val="00DA64E0"/>
    <w:rsid w:val="00DA7E70"/>
    <w:rsid w:val="00DB07BC"/>
    <w:rsid w:val="00DB298F"/>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4FBB"/>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695934803">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256357751">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66b98a6fd4d9b08599156496b5dffcf9</dmsv2SWPP2SumMD5>
    <dmsv2BaseMoved xmlns="http://schemas.microsoft.com/sharepoint/v3">false</dmsv2BaseMoved>
    <dmsv2BaseIsSensitive xmlns="http://schemas.microsoft.com/sharepoint/v3">true</dmsv2BaseIsSensitive>
    <dmsv2SWPP2IDSWPP2 xmlns="http://schemas.microsoft.com/sharepoint/v3">712913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24859006</dmsv2BaseClientSystemDocumentID>
    <dmsv2BaseModifiedByID xmlns="http://schemas.microsoft.com/sharepoint/v3">10100442</dmsv2BaseModifiedByID>
    <dmsv2BaseCreatedByID xmlns="http://schemas.microsoft.com/sharepoint/v3">10100442</dmsv2BaseCreatedByID>
    <dmsv2SWPP2ObjectDepartment xmlns="http://schemas.microsoft.com/sharepoint/v3">00000001000700030000000e000000000000</dmsv2SWPP2ObjectDepartment>
    <dmsv2SWPP2ObjectName xmlns="http://schemas.microsoft.com/sharepoint/v3">Wniosek</dmsv2SWPP2ObjectName>
    <_dlc_DocId xmlns="a19cb1c7-c5c7-46d4-85ae-d83685407bba">FJ3FSM7XJ42E-1943046417-2657</_dlc_DocId>
    <_dlc_DocIdUrl xmlns="a19cb1c7-c5c7-46d4-85ae-d83685407bba">
      <Url>https://swpp2.dms.gkpge.pl/sites/43/_layouts/15/DocIdRedir.aspx?ID=FJ3FSM7XJ42E-1943046417-2657</Url>
      <Description>FJ3FSM7XJ42E-1943046417-2657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A64C3573-6B21-4082-AB0E-F2F79AA5C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7D731A70-46BA-40BF-BEBC-6133AAD9D0E0}">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1192</Words>
  <Characters>7158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14</cp:revision>
  <cp:lastPrinted>2020-02-27T07:25:00Z</cp:lastPrinted>
  <dcterms:created xsi:type="dcterms:W3CDTF">2025-03-18T07:04:00Z</dcterms:created>
  <dcterms:modified xsi:type="dcterms:W3CDTF">2026-04-28T07:07:00Z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df8a3671-75cd-40b5-bec6-35af96c0d91a</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2026-04-23T06:28:36Z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ca9ae247-9a6a-4a1e-9705-0ebaac56f5c6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